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4A111" w14:textId="77777777" w:rsidR="005B71E2" w:rsidRPr="005B71E2" w:rsidRDefault="005B71E2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5B71E2">
        <w:rPr>
          <w:rFonts w:asciiTheme="minorHAnsi" w:hAnsiTheme="minorHAnsi" w:cstheme="minorHAnsi"/>
          <w:sz w:val="22"/>
          <w:szCs w:val="22"/>
        </w:rPr>
        <w:t>Issac Mellor</w:t>
      </w:r>
    </w:p>
    <w:p w14:paraId="4BC396DE" w14:textId="1049231C" w:rsidR="00AB4294" w:rsidRPr="005B71E2" w:rsidRDefault="005B71E2">
      <w:pPr>
        <w:spacing w:before="5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7982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Central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Park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Aven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5B71E2">
        <w:rPr>
          <w:rFonts w:asciiTheme="minorHAnsi" w:eastAsia="Garamond" w:hAnsiTheme="minorHAnsi" w:cstheme="minorHAnsi"/>
          <w:sz w:val="22"/>
          <w:szCs w:val="22"/>
        </w:rPr>
        <w:t>e,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Apt.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 xml:space="preserve">8                                                                             </w:t>
      </w:r>
      <w:r w:rsidRPr="005B71E2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Phone: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602-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5B71E2">
        <w:rPr>
          <w:rFonts w:asciiTheme="minorHAnsi" w:eastAsia="Garamond" w:hAnsiTheme="minorHAnsi" w:cstheme="minorHAnsi"/>
          <w:sz w:val="22"/>
          <w:szCs w:val="22"/>
        </w:rPr>
        <w:t>55-5050</w:t>
      </w:r>
    </w:p>
    <w:p w14:paraId="297F8F74" w14:textId="63F8F742" w:rsidR="00AB4294" w:rsidRPr="005B71E2" w:rsidRDefault="005B71E2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Phoenix,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AZ</w:t>
      </w:r>
      <w:r w:rsidRPr="005B71E2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85018</w:t>
      </w:r>
      <w:r w:rsidRPr="005B71E2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5B71E2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E-mail: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  <w:u w:val="single" w:color="0000FF"/>
        </w:rPr>
        <w:t>issac@gmail.com</w:t>
      </w:r>
    </w:p>
    <w:p w14:paraId="1DAF0F96" w14:textId="77777777" w:rsidR="00AB4294" w:rsidRPr="005B71E2" w:rsidRDefault="00AB4294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71156EC2" w14:textId="16EA2961" w:rsidR="00AB4294" w:rsidRPr="005B71E2" w:rsidRDefault="005B71E2" w:rsidP="005B71E2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 xml:space="preserve">UMMARY OF 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Q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UALI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ICATIONS</w:t>
      </w:r>
    </w:p>
    <w:p w14:paraId="5E46F98B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B71E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10+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years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5B71E2">
        <w:rPr>
          <w:rFonts w:asciiTheme="minorHAnsi" w:eastAsia="Garamond" w:hAnsiTheme="minorHAnsi" w:cstheme="minorHAnsi"/>
          <w:sz w:val="22"/>
          <w:szCs w:val="22"/>
        </w:rPr>
        <w:t>perience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administ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z w:val="22"/>
          <w:szCs w:val="22"/>
        </w:rPr>
        <w:t>ative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cleri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work</w:t>
      </w:r>
    </w:p>
    <w:p w14:paraId="63E02714" w14:textId="77777777" w:rsidR="00AB4294" w:rsidRPr="005B71E2" w:rsidRDefault="005B71E2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B71E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Ability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rk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independent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y</w:t>
      </w:r>
      <w:r w:rsidRPr="005B71E2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or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team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setting</w:t>
      </w:r>
    </w:p>
    <w:p w14:paraId="29482573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B71E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Profic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Microso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ndowsXP,</w:t>
      </w:r>
      <w:r w:rsidRPr="005B71E2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nc</w:t>
      </w:r>
      <w:r w:rsidRPr="005B71E2">
        <w:rPr>
          <w:rFonts w:asciiTheme="minorHAnsi" w:eastAsia="Garamond" w:hAnsiTheme="minorHAnsi" w:cstheme="minorHAnsi"/>
          <w:sz w:val="22"/>
          <w:szCs w:val="22"/>
        </w:rPr>
        <w:t>luding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MS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Word,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Excel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Outlook</w:t>
      </w:r>
    </w:p>
    <w:p w14:paraId="4FD177EE" w14:textId="77777777" w:rsidR="00AB4294" w:rsidRPr="005B71E2" w:rsidRDefault="005B71E2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B71E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Excell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nt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tel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phone,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customer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service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people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ski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ls</w:t>
      </w:r>
    </w:p>
    <w:p w14:paraId="31F2C66B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5B71E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Transcr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pt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</w:t>
      </w:r>
      <w:r w:rsidRPr="005B71E2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exper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ence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with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typing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skills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of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70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wpm</w:t>
      </w:r>
    </w:p>
    <w:p w14:paraId="49B2D25C" w14:textId="77777777" w:rsidR="00AB4294" w:rsidRPr="005B71E2" w:rsidRDefault="00AB4294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727E35D" w14:textId="757B8AFC" w:rsidR="00AB4294" w:rsidRPr="005B71E2" w:rsidRDefault="005B71E2" w:rsidP="005B71E2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ROFESSIO</w:t>
      </w:r>
      <w:r w:rsidRPr="005B71E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NA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XPERI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NCE</w:t>
      </w:r>
    </w:p>
    <w:p w14:paraId="504A63B1" w14:textId="77777777" w:rsidR="00AB4294" w:rsidRPr="005B71E2" w:rsidRDefault="005B71E2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b/>
          <w:sz w:val="22"/>
          <w:szCs w:val="22"/>
        </w:rPr>
        <w:t>Admi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stra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B71E2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Assistant</w:t>
      </w:r>
      <w:r w:rsidRPr="005B71E2">
        <w:rPr>
          <w:rFonts w:asciiTheme="minorHAnsi" w:eastAsia="Garamond" w:hAnsiTheme="minorHAnsi" w:cstheme="minorHAnsi"/>
          <w:sz w:val="22"/>
          <w:szCs w:val="22"/>
        </w:rPr>
        <w:t>,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Blackwood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Systems,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Inc.,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Scottsda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e,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 xml:space="preserve">AZ                                          </w:t>
      </w:r>
      <w:r w:rsidRPr="005B71E2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5B71E2">
        <w:rPr>
          <w:rFonts w:asciiTheme="minorHAnsi" w:eastAsia="Garamond" w:hAnsiTheme="minorHAnsi" w:cstheme="minorHAnsi"/>
          <w:sz w:val="22"/>
          <w:szCs w:val="22"/>
        </w:rPr>
        <w:t>2/02-12/07</w:t>
      </w:r>
    </w:p>
    <w:p w14:paraId="50DF4F59" w14:textId="03487982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Oversaw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$60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5B71E2">
        <w:rPr>
          <w:rFonts w:asciiTheme="minorHAnsi" w:eastAsia="Garamond" w:hAnsiTheme="minorHAnsi" w:cstheme="minorHAnsi"/>
          <w:sz w:val="22"/>
          <w:szCs w:val="22"/>
        </w:rPr>
        <w:t>+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exp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nse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5B71E2">
        <w:rPr>
          <w:rFonts w:asciiTheme="minorHAnsi" w:eastAsia="Garamond" w:hAnsiTheme="minorHAnsi" w:cstheme="minorHAnsi"/>
          <w:sz w:val="22"/>
          <w:szCs w:val="22"/>
        </w:rPr>
        <w:t>dget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used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funds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for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pu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z w:val="22"/>
          <w:szCs w:val="22"/>
        </w:rPr>
        <w:t>chas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ng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suppl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es</w:t>
      </w:r>
    </w:p>
    <w:p w14:paraId="21F3DF34" w14:textId="67B9FFE5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Stocked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mai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ned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71E2">
        <w:rPr>
          <w:rFonts w:asciiTheme="minorHAnsi" w:eastAsia="Garamond" w:hAnsiTheme="minorHAnsi" w:cstheme="minorHAnsi"/>
          <w:sz w:val="22"/>
          <w:szCs w:val="22"/>
        </w:rPr>
        <w:t>fice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suppl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es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order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vide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ne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organ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zed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rkp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ace</w:t>
      </w:r>
    </w:p>
    <w:p w14:paraId="130F3DCA" w14:textId="77777777" w:rsidR="005B71E2" w:rsidRDefault="005B71E2">
      <w:pPr>
        <w:tabs>
          <w:tab w:val="left" w:pos="480"/>
        </w:tabs>
        <w:spacing w:line="240" w:lineRule="exact"/>
        <w:ind w:left="480" w:right="786" w:hanging="360"/>
        <w:rPr>
          <w:rFonts w:asciiTheme="minorHAnsi" w:eastAsia="Garamond" w:hAnsiTheme="minorHAnsi" w:cstheme="minorHAnsi"/>
          <w:spacing w:val="-4"/>
          <w:sz w:val="22"/>
          <w:szCs w:val="22"/>
        </w:rPr>
      </w:pPr>
      <w:r w:rsidRPr="005B71E2">
        <w:rPr>
          <w:rFonts w:asciiTheme="minorHAnsi" w:hAnsiTheme="minorHAnsi" w:cstheme="minorHAnsi"/>
          <w:spacing w:val="-21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front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desk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served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as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any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gatek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eper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sure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that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71E2">
        <w:rPr>
          <w:rFonts w:asciiTheme="minorHAnsi" w:eastAsia="Garamond" w:hAnsiTheme="minorHAnsi" w:cstheme="minorHAnsi"/>
          <w:sz w:val="22"/>
          <w:szCs w:val="22"/>
        </w:rPr>
        <w:t>plo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B71E2">
        <w:rPr>
          <w:rFonts w:asciiTheme="minorHAnsi" w:eastAsia="Garamond" w:hAnsiTheme="minorHAnsi" w:cstheme="minorHAnsi"/>
          <w:sz w:val="22"/>
          <w:szCs w:val="22"/>
        </w:rPr>
        <w:t>ees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could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work</w:t>
      </w:r>
    </w:p>
    <w:p w14:paraId="23C68783" w14:textId="0009CD22" w:rsidR="00AB4294" w:rsidRPr="005B71E2" w:rsidRDefault="005B71E2">
      <w:pPr>
        <w:tabs>
          <w:tab w:val="left" w:pos="480"/>
        </w:tabs>
        <w:spacing w:line="240" w:lineRule="exact"/>
        <w:ind w:left="480" w:right="786" w:hanging="36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5B71E2">
        <w:rPr>
          <w:rFonts w:asciiTheme="minorHAnsi" w:eastAsia="Garamond" w:hAnsiTheme="minorHAnsi" w:cstheme="minorHAnsi"/>
          <w:sz w:val="22"/>
          <w:szCs w:val="22"/>
        </w:rPr>
        <w:t>ithout bei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g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disturb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1D184A8C" w14:textId="77777777" w:rsidR="005B71E2" w:rsidRDefault="005B71E2">
      <w:pPr>
        <w:tabs>
          <w:tab w:val="left" w:pos="480"/>
        </w:tabs>
        <w:spacing w:before="9" w:line="240" w:lineRule="exact"/>
        <w:ind w:left="480" w:right="809" w:hanging="36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hAnsiTheme="minorHAnsi" w:cstheme="minorHAnsi"/>
          <w:spacing w:val="-21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Accur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tely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efficie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tly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z w:val="22"/>
          <w:szCs w:val="22"/>
        </w:rPr>
        <w:t>ven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oried,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5B71E2">
        <w:rPr>
          <w:rFonts w:asciiTheme="minorHAnsi" w:eastAsia="Garamond" w:hAnsiTheme="minorHAnsi" w:cstheme="minorHAnsi"/>
          <w:sz w:val="22"/>
          <w:szCs w:val="22"/>
        </w:rPr>
        <w:t>men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ed</w:t>
      </w:r>
      <w:r w:rsidRPr="005B71E2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orted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onfid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71E2">
        <w:rPr>
          <w:rFonts w:asciiTheme="minorHAnsi" w:eastAsia="Garamond" w:hAnsiTheme="minorHAnsi" w:cstheme="minorHAnsi"/>
          <w:sz w:val="22"/>
          <w:szCs w:val="22"/>
        </w:rPr>
        <w:t>ati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of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</w:p>
    <w:p w14:paraId="12497A38" w14:textId="4B8DE1B2" w:rsidR="00AB4294" w:rsidRPr="005B71E2" w:rsidRDefault="005B71E2">
      <w:pPr>
        <w:tabs>
          <w:tab w:val="left" w:pos="480"/>
        </w:tabs>
        <w:spacing w:before="9" w:line="240" w:lineRule="exact"/>
        <w:ind w:left="480" w:right="809" w:hanging="36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site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storage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facility</w:t>
      </w:r>
    </w:p>
    <w:p w14:paraId="27E270B7" w14:textId="77777777" w:rsidR="00AB4294" w:rsidRPr="005B71E2" w:rsidRDefault="00AB4294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50AE310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b/>
          <w:sz w:val="22"/>
          <w:szCs w:val="22"/>
        </w:rPr>
        <w:t>Consultant</w:t>
      </w:r>
      <w:r w:rsidRPr="005B71E2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ssistan</w:t>
      </w:r>
      <w:r w:rsidRPr="005B71E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,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McDougal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Littell,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Phoenix,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 xml:space="preserve">AZ                                                               </w:t>
      </w:r>
      <w:r w:rsidRPr="005B71E2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B71E2">
        <w:rPr>
          <w:rFonts w:asciiTheme="minorHAnsi" w:eastAsia="Garamond" w:hAnsiTheme="minorHAnsi" w:cstheme="minorHAnsi"/>
          <w:sz w:val="22"/>
          <w:szCs w:val="22"/>
        </w:rPr>
        <w:t>9/00-12/02</w:t>
      </w:r>
    </w:p>
    <w:p w14:paraId="7DB5BAB2" w14:textId="5BFB66D9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Used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profess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onal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phone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5B71E2">
        <w:rPr>
          <w:rFonts w:asciiTheme="minorHAnsi" w:eastAsia="Garamond" w:hAnsiTheme="minorHAnsi" w:cstheme="minorHAnsi"/>
          <w:sz w:val="22"/>
          <w:szCs w:val="22"/>
        </w:rPr>
        <w:t>ills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listen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cus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omers’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needs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determine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necessary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action</w:t>
      </w:r>
    </w:p>
    <w:p w14:paraId="3FC82F5B" w14:textId="49792049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Revie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5B71E2">
        <w:rPr>
          <w:rFonts w:asciiTheme="minorHAnsi" w:eastAsia="Garamond" w:hAnsiTheme="minorHAnsi" w:cstheme="minorHAnsi"/>
          <w:sz w:val="22"/>
          <w:szCs w:val="22"/>
        </w:rPr>
        <w:t>ed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pro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essed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5B71E2">
        <w:rPr>
          <w:rFonts w:asciiTheme="minorHAnsi" w:eastAsia="Garamond" w:hAnsiTheme="minorHAnsi" w:cstheme="minorHAnsi"/>
          <w:sz w:val="22"/>
          <w:szCs w:val="22"/>
        </w:rPr>
        <w:t>pen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po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z w:val="22"/>
          <w:szCs w:val="22"/>
        </w:rPr>
        <w:t>ts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sure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cc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5B71E2">
        <w:rPr>
          <w:rFonts w:asciiTheme="minorHAnsi" w:eastAsia="Garamond" w:hAnsiTheme="minorHAnsi" w:cstheme="minorHAnsi"/>
          <w:sz w:val="22"/>
          <w:szCs w:val="22"/>
        </w:rPr>
        <w:t>racy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5B71E2">
        <w:rPr>
          <w:rFonts w:asciiTheme="minorHAnsi" w:eastAsia="Garamond" w:hAnsiTheme="minorHAnsi" w:cstheme="minorHAnsi"/>
          <w:sz w:val="22"/>
          <w:szCs w:val="22"/>
        </w:rPr>
        <w:t>bmi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ting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rpo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h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adquarters</w:t>
      </w:r>
    </w:p>
    <w:p w14:paraId="7DCD9716" w14:textId="0125D24C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with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the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nn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ng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rdin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</w:t>
      </w:r>
      <w:r w:rsidRPr="005B71E2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f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reg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sales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tin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5B71E2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2AB4A658" w14:textId="77777777" w:rsidR="005B71E2" w:rsidRDefault="005B71E2">
      <w:pPr>
        <w:tabs>
          <w:tab w:val="left" w:pos="460"/>
        </w:tabs>
        <w:ind w:left="480" w:right="942" w:hanging="360"/>
        <w:rPr>
          <w:rFonts w:asciiTheme="minorHAnsi" w:eastAsia="Garamond" w:hAnsiTheme="minorHAnsi" w:cstheme="minorHAnsi"/>
          <w:spacing w:val="-2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nsulta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ag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by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mpil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z w:val="22"/>
          <w:szCs w:val="22"/>
        </w:rPr>
        <w:t>g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g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ailed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y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rt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of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25C10FCD" w14:textId="77777777" w:rsidR="005B71E2" w:rsidRDefault="005B71E2">
      <w:pPr>
        <w:tabs>
          <w:tab w:val="left" w:pos="460"/>
        </w:tabs>
        <w:ind w:left="480" w:right="942" w:hanging="360"/>
        <w:rPr>
          <w:rFonts w:asciiTheme="minorHAnsi" w:eastAsia="Garamond" w:hAnsiTheme="minorHAnsi" w:cstheme="minorHAnsi"/>
          <w:spacing w:val="-7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at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dance rec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rds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of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23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sales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nsult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nts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ate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ri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ze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by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individual,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regi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nat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</w:t>
      </w:r>
    </w:p>
    <w:p w14:paraId="532A2FCF" w14:textId="0FFE3196" w:rsidR="00AB4294" w:rsidRPr="005B71E2" w:rsidRDefault="005B71E2">
      <w:pPr>
        <w:tabs>
          <w:tab w:val="left" w:pos="460"/>
        </w:tabs>
        <w:ind w:left="480" w:right="942" w:hanging="36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sp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B71E2">
        <w:rPr>
          <w:rFonts w:asciiTheme="minorHAnsi" w:eastAsia="Garamond" w:hAnsiTheme="minorHAnsi" w:cstheme="minorHAnsi"/>
          <w:sz w:val="22"/>
          <w:szCs w:val="22"/>
        </w:rPr>
        <w:t>adshe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14790C1E" w14:textId="77777777" w:rsidR="00AB4294" w:rsidRPr="005B71E2" w:rsidRDefault="00AB4294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2D28E4E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5B71E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5B71E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5B71E2">
        <w:rPr>
          <w:rFonts w:asciiTheme="minorHAnsi" w:eastAsia="Garamond" w:hAnsiTheme="minorHAnsi" w:cstheme="minorHAnsi"/>
          <w:sz w:val="22"/>
          <w:szCs w:val="22"/>
        </w:rPr>
        <w:t>,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Trane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Company,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Phoenix,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AZ</w:t>
      </w:r>
      <w:r w:rsidRPr="005B71E2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</w:t>
      </w:r>
      <w:r w:rsidRPr="005B71E2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04/98-07/00</w:t>
      </w:r>
    </w:p>
    <w:p w14:paraId="610C00F3" w14:textId="77777777" w:rsidR="005B71E2" w:rsidRDefault="005B71E2">
      <w:pPr>
        <w:tabs>
          <w:tab w:val="left" w:pos="460"/>
        </w:tabs>
        <w:spacing w:line="240" w:lineRule="exact"/>
        <w:ind w:left="480" w:right="693" w:hanging="360"/>
        <w:rPr>
          <w:rFonts w:asciiTheme="minorHAnsi" w:eastAsia="Garamond" w:hAnsiTheme="minorHAnsi" w:cstheme="minorHAnsi"/>
          <w:spacing w:val="-2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Suppo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z w:val="22"/>
          <w:szCs w:val="22"/>
        </w:rPr>
        <w:t>ted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es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eng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neers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B71E2">
        <w:rPr>
          <w:rFonts w:asciiTheme="minorHAnsi" w:eastAsia="Garamond" w:hAnsiTheme="minorHAnsi" w:cstheme="minorHAnsi"/>
          <w:sz w:val="22"/>
          <w:szCs w:val="22"/>
        </w:rPr>
        <w:t>y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order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ng,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B71E2">
        <w:rPr>
          <w:rFonts w:asciiTheme="minorHAnsi" w:eastAsia="Garamond" w:hAnsiTheme="minorHAnsi" w:cstheme="minorHAnsi"/>
          <w:sz w:val="22"/>
          <w:szCs w:val="22"/>
        </w:rPr>
        <w:t>cking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5B71E2">
        <w:rPr>
          <w:rFonts w:asciiTheme="minorHAnsi" w:eastAsia="Garamond" w:hAnsiTheme="minorHAnsi" w:cstheme="minorHAnsi"/>
          <w:sz w:val="22"/>
          <w:szCs w:val="22"/>
        </w:rPr>
        <w:t>eduling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deliv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ries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of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ting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ai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62A9EAAD" w14:textId="78B8B531" w:rsidR="00AB4294" w:rsidRPr="005B71E2" w:rsidRDefault="005B71E2">
      <w:pPr>
        <w:tabs>
          <w:tab w:val="left" w:pos="460"/>
        </w:tabs>
        <w:spacing w:line="240" w:lineRule="exact"/>
        <w:ind w:left="480" w:right="693" w:hanging="36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ond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ti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ning equipm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cise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anner</w:t>
      </w:r>
    </w:p>
    <w:p w14:paraId="2B9CCC5D" w14:textId="28CEB279" w:rsidR="00AB4294" w:rsidRPr="005B71E2" w:rsidRDefault="005B71E2">
      <w:pPr>
        <w:spacing w:before="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Pre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ared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lit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B71E2">
        <w:rPr>
          <w:rFonts w:asciiTheme="minorHAnsi" w:eastAsia="Garamond" w:hAnsiTheme="minorHAnsi" w:cstheme="minorHAnsi"/>
          <w:sz w:val="22"/>
          <w:szCs w:val="22"/>
        </w:rPr>
        <w:t>ature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su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B71E2">
        <w:rPr>
          <w:rFonts w:asciiTheme="minorHAnsi" w:eastAsia="Garamond" w:hAnsiTheme="minorHAnsi" w:cstheme="minorHAnsi"/>
          <w:sz w:val="22"/>
          <w:szCs w:val="22"/>
        </w:rPr>
        <w:t>mit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ed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po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als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cus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me</w:t>
      </w:r>
      <w:r w:rsidRPr="005B71E2">
        <w:rPr>
          <w:rFonts w:asciiTheme="minorHAnsi" w:eastAsia="Garamond" w:hAnsiTheme="minorHAnsi" w:cstheme="minorHAnsi"/>
          <w:sz w:val="22"/>
          <w:szCs w:val="22"/>
        </w:rPr>
        <w:t>rs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descr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be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equipm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its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st</w:t>
      </w:r>
    </w:p>
    <w:p w14:paraId="3958CA47" w14:textId="05BB8AE0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Det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rm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ed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instal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at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5B71E2">
        <w:rPr>
          <w:rFonts w:asciiTheme="minorHAnsi" w:eastAsia="Garamond" w:hAnsiTheme="minorHAnsi" w:cstheme="minorHAnsi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for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equip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me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B71E2">
        <w:rPr>
          <w:rFonts w:asciiTheme="minorHAnsi" w:eastAsia="Garamond" w:hAnsiTheme="minorHAnsi" w:cstheme="minorHAnsi"/>
          <w:sz w:val="22"/>
          <w:szCs w:val="22"/>
        </w:rPr>
        <w:t>y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ading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ng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bluepr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1E54CC01" w14:textId="77777777" w:rsidR="00AB4294" w:rsidRPr="005B71E2" w:rsidRDefault="00AB4294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622FD68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b/>
          <w:sz w:val="22"/>
          <w:szCs w:val="22"/>
        </w:rPr>
        <w:t>Admi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stra</w:t>
      </w:r>
      <w:r w:rsidRPr="005B71E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B71E2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Assistant</w:t>
      </w:r>
      <w:r w:rsidRPr="005B71E2">
        <w:rPr>
          <w:rFonts w:asciiTheme="minorHAnsi" w:eastAsia="Garamond" w:hAnsiTheme="minorHAnsi" w:cstheme="minorHAnsi"/>
          <w:sz w:val="22"/>
          <w:szCs w:val="22"/>
        </w:rPr>
        <w:t>,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Profess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</w:t>
      </w:r>
      <w:r w:rsidRPr="005B71E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Car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er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onsu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ta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ts,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tts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ale,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AZ</w:t>
      </w:r>
      <w:r w:rsidRPr="005B71E2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</w:t>
      </w:r>
      <w:r w:rsidRPr="005B71E2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B71E2">
        <w:rPr>
          <w:rFonts w:asciiTheme="minorHAnsi" w:eastAsia="Garamond" w:hAnsiTheme="minorHAnsi" w:cstheme="minorHAnsi"/>
          <w:sz w:val="22"/>
          <w:szCs w:val="22"/>
        </w:rPr>
        <w:t>6/96-04/98</w:t>
      </w:r>
    </w:p>
    <w:p w14:paraId="77605DB6" w14:textId="3DD3A3BD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Gre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ted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customers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ref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rred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m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the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onsul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by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sw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red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ming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calls</w:t>
      </w:r>
    </w:p>
    <w:p w14:paraId="46F814A4" w14:textId="05265A02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Handled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all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5B71E2">
        <w:rPr>
          <w:rFonts w:asciiTheme="minorHAnsi" w:eastAsia="Garamond" w:hAnsiTheme="minorHAnsi" w:cstheme="minorHAnsi"/>
          <w:sz w:val="22"/>
          <w:szCs w:val="22"/>
        </w:rPr>
        <w:t>stomer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cor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B71E2">
        <w:rPr>
          <w:rFonts w:asciiTheme="minorHAnsi" w:eastAsia="Garamond" w:hAnsiTheme="minorHAnsi" w:cstheme="minorHAnsi"/>
          <w:sz w:val="22"/>
          <w:szCs w:val="22"/>
        </w:rPr>
        <w:t>spon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z w:val="22"/>
          <w:szCs w:val="22"/>
        </w:rPr>
        <w:t>en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for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4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recruiters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busy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offi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sett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ng</w:t>
      </w:r>
    </w:p>
    <w:p w14:paraId="1ADFA501" w14:textId="10C9CF57" w:rsidR="005B71E2" w:rsidRDefault="005B71E2">
      <w:pPr>
        <w:tabs>
          <w:tab w:val="left" w:pos="460"/>
        </w:tabs>
        <w:spacing w:line="240" w:lineRule="exact"/>
        <w:ind w:left="480" w:right="565" w:hanging="360"/>
        <w:rPr>
          <w:rFonts w:asciiTheme="minorHAnsi" w:eastAsia="Garamond" w:hAnsiTheme="minorHAnsi" w:cstheme="minorHAnsi"/>
          <w:spacing w:val="-8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En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ered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30+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candid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tes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dat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ba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B71E2">
        <w:rPr>
          <w:rFonts w:asciiTheme="minorHAnsi" w:eastAsia="Garamond" w:hAnsiTheme="minorHAnsi" w:cstheme="minorHAnsi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da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l</w:t>
      </w:r>
      <w:r w:rsidRPr="005B71E2">
        <w:rPr>
          <w:rFonts w:asciiTheme="minorHAnsi" w:eastAsia="Garamond" w:hAnsiTheme="minorHAnsi" w:cstheme="minorHAnsi"/>
          <w:sz w:val="22"/>
          <w:szCs w:val="22"/>
        </w:rPr>
        <w:t>y,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submi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ting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qualified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can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5B71E2">
        <w:rPr>
          <w:rFonts w:asciiTheme="minorHAnsi" w:eastAsia="Garamond" w:hAnsiTheme="minorHAnsi" w:cstheme="minorHAnsi"/>
          <w:sz w:val="22"/>
          <w:szCs w:val="22"/>
        </w:rPr>
        <w:t>idates</w:t>
      </w:r>
      <w:r w:rsidRPr="005B71E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z w:val="22"/>
          <w:szCs w:val="22"/>
        </w:rPr>
        <w:t>ti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al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z w:val="22"/>
          <w:szCs w:val="22"/>
        </w:rPr>
        <w:t>cruit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ng</w:t>
      </w:r>
    </w:p>
    <w:p w14:paraId="59ADF5F7" w14:textId="77777777" w:rsidR="005B71E2" w:rsidRDefault="005B71E2">
      <w:pPr>
        <w:tabs>
          <w:tab w:val="left" w:pos="460"/>
        </w:tabs>
        <w:spacing w:line="240" w:lineRule="exact"/>
        <w:ind w:left="480" w:right="565" w:hanging="360"/>
        <w:rPr>
          <w:rFonts w:asciiTheme="minorHAnsi" w:eastAsia="Garamond" w:hAnsiTheme="minorHAnsi" w:cstheme="minorHAnsi"/>
          <w:spacing w:val="-3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ne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work 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retyping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resumes</w:t>
      </w:r>
      <w:r w:rsidRPr="005B71E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when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necessar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B71E2">
        <w:rPr>
          <w:rFonts w:asciiTheme="minorHAnsi" w:eastAsia="Garamond" w:hAnsiTheme="minorHAnsi" w:cstheme="minorHAnsi"/>
          <w:sz w:val="22"/>
          <w:szCs w:val="22"/>
        </w:rPr>
        <w:t>.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a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B71E2">
        <w:rPr>
          <w:rFonts w:asciiTheme="minorHAnsi" w:eastAsia="Garamond" w:hAnsiTheme="minorHAnsi" w:cstheme="minorHAnsi"/>
          <w:sz w:val="22"/>
          <w:szCs w:val="22"/>
        </w:rPr>
        <w:t>ed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se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invo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ces</w:t>
      </w:r>
      <w:r w:rsidRPr="005B71E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B71E2">
        <w:rPr>
          <w:rFonts w:asciiTheme="minorHAnsi" w:eastAsia="Garamond" w:hAnsiTheme="minorHAnsi" w:cstheme="minorHAnsi"/>
          <w:sz w:val="22"/>
          <w:szCs w:val="22"/>
        </w:rPr>
        <w:t>m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5B71E2">
        <w:rPr>
          <w:rFonts w:asciiTheme="minorHAnsi" w:eastAsia="Garamond" w:hAnsiTheme="minorHAnsi" w:cstheme="minorHAnsi"/>
          <w:sz w:val="22"/>
          <w:szCs w:val="22"/>
        </w:rPr>
        <w:t>an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B71E2">
        <w:rPr>
          <w:rFonts w:asciiTheme="minorHAnsi" w:eastAsia="Garamond" w:hAnsiTheme="minorHAnsi" w:cstheme="minorHAnsi"/>
          <w:sz w:val="22"/>
          <w:szCs w:val="22"/>
        </w:rPr>
        <w:t>es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t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5B71E2">
        <w:rPr>
          <w:rFonts w:asciiTheme="minorHAnsi" w:eastAsia="Garamond" w:hAnsiTheme="minorHAnsi" w:cstheme="minorHAnsi"/>
          <w:sz w:val="22"/>
          <w:szCs w:val="22"/>
        </w:rPr>
        <w:t>at</w:t>
      </w:r>
      <w:r w:rsidRPr="005B71E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hired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363CA56E" w14:textId="60EF5C1F" w:rsidR="00AB4294" w:rsidRPr="005B71E2" w:rsidRDefault="005B71E2">
      <w:pPr>
        <w:tabs>
          <w:tab w:val="left" w:pos="460"/>
        </w:tabs>
        <w:spacing w:line="240" w:lineRule="exact"/>
        <w:ind w:left="480" w:right="565" w:hanging="36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c</w:t>
      </w:r>
      <w:r w:rsidRPr="005B71E2">
        <w:rPr>
          <w:rFonts w:asciiTheme="minorHAnsi" w:eastAsia="Garamond" w:hAnsiTheme="minorHAnsi" w:cstheme="minorHAnsi"/>
          <w:spacing w:val="1"/>
          <w:sz w:val="22"/>
          <w:szCs w:val="22"/>
        </w:rPr>
        <w:t>and</w:t>
      </w:r>
      <w:r w:rsidRPr="005B71E2">
        <w:rPr>
          <w:rFonts w:asciiTheme="minorHAnsi" w:eastAsia="Garamond" w:hAnsiTheme="minorHAnsi" w:cstheme="minorHAnsi"/>
          <w:sz w:val="22"/>
          <w:szCs w:val="22"/>
        </w:rPr>
        <w:t>idates</w:t>
      </w:r>
    </w:p>
    <w:p w14:paraId="4FA33C3C" w14:textId="77777777" w:rsidR="00AB4294" w:rsidRPr="005B71E2" w:rsidRDefault="00AB4294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44AAA61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hAnsiTheme="minorHAnsi" w:cstheme="minorHAnsi"/>
          <w:sz w:val="22"/>
          <w:szCs w:val="22"/>
        </w:rPr>
        <w:pict w14:anchorId="53328939">
          <v:group id="_x0000_s1026" style="position:absolute;left:0;text-align:left;margin-left:70.5pt;margin-top:14.15pt;width:471pt;height:0;z-index:-251657216;mso-position-horizontal-relative:page" coordorigin="1410,283" coordsize="9420,0">
            <v:shape id="_x0000_s1027" style="position:absolute;left:1410;top:283;width:9420;height:0" coordorigin="1410,283" coordsize="9420,0" path="m1410,283r9420,e" filled="f" strokeweight="1.6pt">
              <v:path arrowok="t"/>
            </v:shape>
            <w10:wrap anchorx="page"/>
          </v:group>
        </w:pic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b/>
          <w:sz w:val="22"/>
          <w:szCs w:val="22"/>
        </w:rPr>
        <w:t>DUCATION</w:t>
      </w:r>
    </w:p>
    <w:p w14:paraId="7F772A3E" w14:textId="77777777" w:rsidR="00AB4294" w:rsidRPr="005B71E2" w:rsidRDefault="00AB4294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99C9904" w14:textId="77777777" w:rsidR="00AB4294" w:rsidRPr="005B71E2" w:rsidRDefault="005B71E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sz w:val="22"/>
          <w:szCs w:val="22"/>
        </w:rPr>
        <w:t>Mesa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Comm</w:t>
      </w:r>
      <w:r w:rsidRPr="005B71E2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5B71E2">
        <w:rPr>
          <w:rFonts w:asciiTheme="minorHAnsi" w:eastAsia="Garamond" w:hAnsiTheme="minorHAnsi" w:cstheme="minorHAnsi"/>
          <w:sz w:val="22"/>
          <w:szCs w:val="22"/>
        </w:rPr>
        <w:t>nity</w:t>
      </w:r>
      <w:r w:rsidRPr="005B71E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College,</w:t>
      </w:r>
      <w:r w:rsidRPr="005B71E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Mesa</w:t>
      </w:r>
      <w:r w:rsidRPr="005B71E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sz w:val="22"/>
          <w:szCs w:val="22"/>
        </w:rPr>
        <w:t>Arizona</w:t>
      </w:r>
    </w:p>
    <w:p w14:paraId="27A6F81C" w14:textId="77777777" w:rsidR="00AB4294" w:rsidRPr="005B71E2" w:rsidRDefault="005B71E2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B71E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Associate</w:t>
      </w:r>
      <w:r w:rsidRPr="005B71E2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5B71E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Applied</w:t>
      </w:r>
      <w:r w:rsidRPr="005B71E2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Sci</w:t>
      </w:r>
      <w:r w:rsidRPr="005B71E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nce/</w:t>
      </w:r>
      <w:r w:rsidRPr="005B71E2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5B71E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Busin</w:t>
      </w:r>
      <w:r w:rsidRPr="005B71E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5B71E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ss</w:t>
      </w:r>
    </w:p>
    <w:sectPr w:rsidR="00AB4294" w:rsidRPr="005B71E2">
      <w:type w:val="continuous"/>
      <w:pgSz w:w="12240" w:h="15840"/>
      <w:pgMar w:top="1380" w:right="8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A30FF"/>
    <w:multiLevelType w:val="multilevel"/>
    <w:tmpl w:val="C03A0E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94"/>
    <w:rsid w:val="005B71E2"/>
    <w:rsid w:val="00AB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B54A634"/>
  <w15:docId w15:val="{D9592458-D83C-40CF-AF9D-DA9CD32B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2021-07-16T13:52:00Z</dcterms:created>
  <dcterms:modified xsi:type="dcterms:W3CDTF">2021-07-16T14:25:00Z</dcterms:modified>
</cp:coreProperties>
</file>